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EB2982" w14:textId="77777777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</w:t>
      </w:r>
      <w:proofErr w:type="gramStart"/>
      <w:r w:rsidR="005A2B90">
        <w:rPr>
          <w:b/>
        </w:rPr>
        <w:t>dohody</w:t>
      </w:r>
      <w:r>
        <w:rPr>
          <w:b/>
        </w:rPr>
        <w:t xml:space="preserve"> - S</w:t>
      </w:r>
      <w:r w:rsidR="005F61FB" w:rsidRPr="00F767E4">
        <w:rPr>
          <w:b/>
        </w:rPr>
        <w:t>pecifikace</w:t>
      </w:r>
      <w:proofErr w:type="gramEnd"/>
      <w:r w:rsidR="005F61FB" w:rsidRPr="00F767E4">
        <w:rPr>
          <w:b/>
        </w:rPr>
        <w:t xml:space="preserve"> Servisních služeb</w:t>
      </w:r>
      <w:r w:rsidR="00BF67C5">
        <w:rPr>
          <w:b/>
        </w:rPr>
        <w:t xml:space="preserve"> </w:t>
      </w:r>
    </w:p>
    <w:p w14:paraId="0AA43CFE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59C48ACD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640DD2F5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0162DDD8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B30B22" w:rsidRPr="00B30B22">
        <w:t xml:space="preserve"> </w:t>
      </w:r>
      <w:r w:rsidR="00B30B22">
        <w:t xml:space="preserve">a </w:t>
      </w:r>
      <w:proofErr w:type="spellStart"/>
      <w:r w:rsidR="00B30B22" w:rsidRPr="00B30B22">
        <w:t>AdBlue</w:t>
      </w:r>
      <w:proofErr w:type="spellEnd"/>
      <w:r w:rsidR="00583D7F">
        <w:t>;</w:t>
      </w:r>
    </w:p>
    <w:p w14:paraId="48E55CF8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222C6419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1C08D565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 xml:space="preserve">Výměna akumulátoru z důvodu opotřebení, včetně </w:t>
      </w:r>
      <w:proofErr w:type="gramStart"/>
      <w:r w:rsidR="00643733">
        <w:t>práce - nejvýše</w:t>
      </w:r>
      <w:proofErr w:type="gramEnd"/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19EF5404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0D76EC82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B30B22">
        <w:t xml:space="preserve"> a </w:t>
      </w:r>
      <w:proofErr w:type="spellStart"/>
      <w:r w:rsidR="00B30B22" w:rsidRPr="00B30B22">
        <w:t>AdBlue</w:t>
      </w:r>
      <w:proofErr w:type="spellEnd"/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265BDC8B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2D288582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7D7E6EC3" w14:textId="633E984F" w:rsidR="007F3306" w:rsidRDefault="007F3306" w:rsidP="007F3306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A43437">
        <w:t>P</w:t>
      </w:r>
      <w:r w:rsidRPr="005C5642">
        <w:t>ředmětu plnění dodávka zimních a letních pneumatik</w:t>
      </w:r>
      <w:r>
        <w:t>;</w:t>
      </w:r>
    </w:p>
    <w:p w14:paraId="766C2AEB" w14:textId="7FE0A7A8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hloubka </w:t>
      </w:r>
      <w:r w:rsidRPr="00171443">
        <w:t xml:space="preserve">dezénu klesne pod 2,5 mm (pouze práce, nikoliv materiál), je-li součástí </w:t>
      </w:r>
      <w:r w:rsidR="00A43437">
        <w:t>P</w:t>
      </w:r>
      <w:r w:rsidRPr="00171443">
        <w:t>ředmětu plnění dodávka zimních a</w:t>
      </w:r>
      <w:r w:rsidR="00A43437">
        <w:t> </w:t>
      </w:r>
      <w:r w:rsidRPr="00171443">
        <w:t>letních pneumatik;</w:t>
      </w:r>
    </w:p>
    <w:p w14:paraId="2EB771C8" w14:textId="7D985B5B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171443">
        <w:t xml:space="preserve">Výměna celoročních pneumatik za nové v případě, že hloubka dezénu pneumatik klesne v období od 15. 10. do 31. 3. pod 4,5 mm nebo v období od 1.4. do 14.10. pod </w:t>
      </w:r>
      <w:r w:rsidRPr="00171443">
        <w:lastRenderedPageBreak/>
        <w:t xml:space="preserve">2,5 mm (pouze práce, nikoliv materiál), je-li součástí </w:t>
      </w:r>
      <w:r w:rsidR="00A43437">
        <w:t>P</w:t>
      </w:r>
      <w:r w:rsidRPr="00171443">
        <w:t>ředmětu plnění dodávka celoročních pneumatik.</w:t>
      </w:r>
    </w:p>
    <w:p w14:paraId="188E56E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D8B7" w14:textId="77777777" w:rsidR="00B406C5" w:rsidRDefault="00B406C5">
      <w:r>
        <w:separator/>
      </w:r>
    </w:p>
  </w:endnote>
  <w:endnote w:type="continuationSeparator" w:id="0">
    <w:p w14:paraId="78179266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DC46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2D971198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0854" w14:textId="77777777" w:rsidR="00B406C5" w:rsidRDefault="00B406C5">
      <w:r>
        <w:separator/>
      </w:r>
    </w:p>
  </w:footnote>
  <w:footnote w:type="continuationSeparator" w:id="0">
    <w:p w14:paraId="20554FB5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D896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0DCD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3306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437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0B22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6DA1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ADC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AB5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53764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D2BC5-8E82-4070-9C0E-BEE44363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393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43</cp:revision>
  <cp:lastPrinted>2017-11-30T07:15:00Z</cp:lastPrinted>
  <dcterms:created xsi:type="dcterms:W3CDTF">2017-09-21T08:34:00Z</dcterms:created>
  <dcterms:modified xsi:type="dcterms:W3CDTF">2025-05-06T09:28:00Z</dcterms:modified>
</cp:coreProperties>
</file>